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32"/>
          <w:szCs w:val="32"/>
        </w:rPr>
        <w:jc w:val="center"/>
        <w:spacing w:before="23"/>
        <w:ind w:left="4454" w:right="4496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JO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-6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.</w:t>
      </w:r>
      <w:r>
        <w:rPr>
          <w:rFonts w:cs="Calibri" w:hAnsi="Calibri" w:eastAsia="Calibri" w:ascii="Calibri"/>
          <w:b/>
          <w:spacing w:val="-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</w:rPr>
        <w:t>S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M</w:t>
      </w:r>
      <w:r>
        <w:rPr>
          <w:rFonts w:cs="Calibri" w:hAnsi="Calibri" w:eastAsia="Calibri" w:ascii="Calibri"/>
          <w:b/>
          <w:spacing w:val="-1"/>
          <w:w w:val="99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3"/>
          <w:w w:val="99"/>
          <w:sz w:val="32"/>
          <w:szCs w:val="32"/>
        </w:rPr>
        <w:t>T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H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1771" w:right="1812"/>
      </w:pPr>
      <w:r>
        <w:pict>
          <v:group style="position:absolute;margin-left:34.56pt;margin-top:80.28pt;width:542.88pt;height:0pt;mso-position-horizontal-relative:page;mso-position-vertical-relative:page;z-index:-136" coordorigin="691,1606" coordsize="10858,0">
            <v:shape style="position:absolute;left:691;top:1606;width:10858;height:0" coordorigin="691,1606" coordsize="10858,0" path="m691,1606l11549,1606e" filled="f" stroked="t" strokeweight="1.54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3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8"/>
          <w:szCs w:val="28"/>
        </w:rPr>
        <w:t> </w:t>
      </w:r>
      <w:r>
        <w:rPr>
          <w:rFonts w:cs="Microsoft Sans Serif" w:hAnsi="Microsoft Sans Serif" w:eastAsia="Microsoft Sans Serif" w:ascii="Microsoft Sans Serif"/>
          <w:spacing w:val="3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8"/>
          <w:szCs w:val="28"/>
        </w:rPr>
        <w:t> </w:t>
      </w:r>
      <w:r>
        <w:rPr>
          <w:rFonts w:cs="Microsoft Sans Serif" w:hAnsi="Microsoft Sans Serif" w:eastAsia="Microsoft Sans Serif" w:ascii="Microsoft Sans Serif"/>
          <w:spacing w:val="28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24"/>
          <w:w w:val="1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8"/>
          <w:szCs w:val="28"/>
        </w:rPr>
        <w:t> </w:t>
      </w:r>
      <w:r>
        <w:rPr>
          <w:rFonts w:cs="Microsoft Sans Serif" w:hAnsi="Microsoft Sans Serif" w:eastAsia="Microsoft Sans Serif" w:ascii="Microsoft Sans Serif"/>
          <w:spacing w:val="27"/>
          <w:w w:val="100"/>
          <w:sz w:val="28"/>
          <w:szCs w:val="28"/>
        </w:rPr>
        <w:t> </w:t>
      </w:r>
      <w:hyperlink r:id="rId4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f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@gr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r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s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u</w:t>
        </w:r>
        <w:r>
          <w:rPr>
            <w:rFonts w:cs="Calibri" w:hAnsi="Calibri" w:eastAsia="Calibri" w:ascii="Calibri"/>
            <w:spacing w:val="2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sfa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s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m</w:t>
        </w:r>
      </w:hyperlink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before="2"/>
        <w:ind w:left="1892" w:right="1930"/>
      </w:pP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–</w:t>
      </w:r>
      <w:r>
        <w:rPr>
          <w:rFonts w:cs="Calibri" w:hAnsi="Calibri" w:eastAsia="Calibri" w:ascii="Calibri"/>
          <w:b/>
          <w:spacing w:val="-1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,</w:t>
      </w:r>
      <w:r>
        <w:rPr>
          <w:rFonts w:cs="Calibri" w:hAnsi="Calibri" w:eastAsia="Calibri" w:ascii="Calibri"/>
          <w:b/>
          <w:spacing w:val="-15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6"/>
          <w:szCs w:val="26"/>
        </w:rPr>
        <w:t>&amp;</w:t>
      </w:r>
      <w:r>
        <w:rPr>
          <w:rFonts w:cs="Calibri" w:hAnsi="Calibri" w:eastAsia="Calibri" w:ascii="Calibri"/>
          <w:b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6"/>
          <w:szCs w:val="26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6"/>
          <w:szCs w:val="26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VEL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99"/>
          <w:sz w:val="26"/>
          <w:szCs w:val="26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43"/>
        <w:ind w:left="2241" w:right="2283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V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UE</w:t>
      </w:r>
      <w:r>
        <w:rPr>
          <w:rFonts w:cs="Calibri" w:hAnsi="Calibri" w:eastAsia="Calibri" w:ascii="Calibri"/>
          <w:b/>
          <w:spacing w:val="-5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X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35"/>
          <w:w w:val="100"/>
          <w:sz w:val="18"/>
          <w:szCs w:val="18"/>
        </w:rPr>
        <w:t> 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8"/>
          <w:szCs w:val="28"/>
        </w:rPr>
        <w:t> </w:t>
      </w:r>
      <w:r>
        <w:rPr>
          <w:rFonts w:cs="Microsoft Sans Serif" w:hAnsi="Microsoft Sans Serif" w:eastAsia="Microsoft Sans Serif" w:ascii="Microsoft Sans Serif"/>
          <w:spacing w:val="34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RK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b/>
          <w:spacing w:val="-5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RE</w:t>
      </w:r>
      <w:r>
        <w:rPr>
          <w:rFonts w:cs="Calibri" w:hAnsi="Calibri" w:eastAsia="Calibri" w:ascii="Calibri"/>
          <w:b/>
          <w:spacing w:val="-3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WTH</w:t>
      </w:r>
      <w:r>
        <w:rPr>
          <w:rFonts w:cs="Calibri" w:hAnsi="Calibri" w:eastAsia="Calibri" w:ascii="Calibri"/>
          <w:b/>
          <w:spacing w:val="-35"/>
          <w:w w:val="100"/>
          <w:sz w:val="18"/>
          <w:szCs w:val="18"/>
        </w:rPr>
        <w:t> 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8"/>
          <w:szCs w:val="28"/>
        </w:rPr>
        <w:t> </w:t>
      </w:r>
      <w:r>
        <w:rPr>
          <w:rFonts w:cs="Microsoft Sans Serif" w:hAnsi="Microsoft Sans Serif" w:eastAsia="Microsoft Sans Serif" w:ascii="Microsoft Sans Serif"/>
          <w:spacing w:val="36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Y</w:t>
      </w:r>
      <w:r>
        <w:rPr>
          <w:rFonts w:cs="Calibri" w:hAnsi="Calibri" w:eastAsia="Calibri" w:ascii="Calibri"/>
          <w:b/>
          <w:spacing w:val="-4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b/>
          <w:spacing w:val="-6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99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2"/>
          <w:w w:val="99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99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1"/>
          <w:w w:val="99"/>
          <w:sz w:val="18"/>
          <w:szCs w:val="18"/>
        </w:rPr>
        <w:t>G</w:t>
      </w:r>
      <w:r>
        <w:rPr>
          <w:rFonts w:cs="Calibri" w:hAnsi="Calibri" w:eastAsia="Calibri" w:ascii="Calibri"/>
          <w:b/>
          <w:spacing w:val="1"/>
          <w:w w:val="99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1"/>
          <w:w w:val="99"/>
          <w:sz w:val="18"/>
          <w:szCs w:val="18"/>
        </w:rPr>
        <w:t>M</w:t>
      </w:r>
      <w:r>
        <w:rPr>
          <w:rFonts w:cs="Calibri" w:hAnsi="Calibri" w:eastAsia="Calibri" w:ascii="Calibri"/>
          <w:b/>
          <w:spacing w:val="1"/>
          <w:w w:val="99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1"/>
          <w:w w:val="99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99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Sans Serif" w:hAnsi="Microsoft Sans Serif" w:eastAsia="Microsoft Sans Serif" w:ascii="Microsoft Sans Serif"/>
          <w:sz w:val="44"/>
          <w:szCs w:val="44"/>
        </w:rPr>
        <w:jc w:val="center"/>
        <w:ind w:left="5064" w:right="5110"/>
      </w:pPr>
      <w:r>
        <w:rPr>
          <w:rFonts w:cs="Microsoft Sans Serif" w:hAnsi="Microsoft Sans Serif" w:eastAsia="Microsoft Sans Serif" w:ascii="Microsoft Sans Serif"/>
          <w:w w:val="172"/>
          <w:sz w:val="44"/>
          <w:szCs w:val="44"/>
        </w:rPr>
        <w:t> </w:t>
      </w:r>
      <w:r>
        <w:rPr>
          <w:rFonts w:cs="Microsoft Sans Serif" w:hAnsi="Microsoft Sans Serif" w:eastAsia="Microsoft Sans Serif" w:ascii="Microsoft Sans Serif"/>
          <w:spacing w:val="-17"/>
          <w:w w:val="100"/>
          <w:sz w:val="44"/>
          <w:szCs w:val="44"/>
        </w:rPr>
        <w:t> </w:t>
      </w:r>
      <w:r>
        <w:rPr>
          <w:rFonts w:cs="Microsoft Sans Serif" w:hAnsi="Microsoft Sans Serif" w:eastAsia="Microsoft Sans Serif" w:ascii="Microsoft Sans Serif"/>
          <w:color w:val="7F7F7F"/>
          <w:spacing w:val="0"/>
          <w:w w:val="172"/>
          <w:sz w:val="44"/>
          <w:szCs w:val="44"/>
        </w:rPr>
        <w:t> </w:t>
      </w:r>
      <w:r>
        <w:rPr>
          <w:rFonts w:cs="Microsoft Sans Serif" w:hAnsi="Microsoft Sans Serif" w:eastAsia="Microsoft Sans Serif" w:ascii="Microsoft Sans Serif"/>
          <w:color w:val="7F7F7F"/>
          <w:spacing w:val="-17"/>
          <w:w w:val="100"/>
          <w:sz w:val="44"/>
          <w:szCs w:val="44"/>
        </w:rPr>
        <w:t> </w:t>
      </w:r>
      <w:r>
        <w:rPr>
          <w:rFonts w:cs="Microsoft Sans Serif" w:hAnsi="Microsoft Sans Serif" w:eastAsia="Microsoft Sans Serif" w:ascii="Microsoft Sans Serif"/>
          <w:color w:val="000000"/>
          <w:spacing w:val="0"/>
          <w:w w:val="172"/>
          <w:sz w:val="44"/>
          <w:szCs w:val="44"/>
        </w:rPr>
        <w:t> </w:t>
      </w:r>
      <w:r>
        <w:rPr>
          <w:rFonts w:cs="Microsoft Sans Serif" w:hAnsi="Microsoft Sans Serif" w:eastAsia="Microsoft Sans Serif" w:ascii="Microsoft Sans Serif"/>
          <w:color w:val="000000"/>
          <w:spacing w:val="0"/>
          <w:w w:val="100"/>
          <w:sz w:val="44"/>
          <w:szCs w:val="4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86"/>
        <w:ind w:left="120" w:right="11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rly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#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#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rld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rifi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r-a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Aggr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rfaci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Biling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al: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glish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8"/>
          <w:szCs w:val="18"/>
        </w:rPr>
        <w:jc w:val="left"/>
        <w:spacing w:before="7" w:lineRule="exact" w:line="180"/>
        <w:sectPr>
          <w:pgSz w:w="12240" w:h="15840"/>
          <w:pgMar w:top="760" w:bottom="280" w:left="600" w:right="560"/>
        </w:sectPr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0"/>
      </w:pPr>
      <w:r>
        <w:pict>
          <v:group style="position:absolute;margin-left:34.56pt;margin-top:61.5pt;width:542.88pt;height:0pt;mso-position-horizontal-relative:page;mso-position-vertical-relative:page;z-index:-137" coordorigin="691,1230" coordsize="10858,0">
            <v:shape style="position:absolute;left:691;top:1230;width:10858;height:0" coordorigin="691,1230" coordsize="10858,0" path="m691,1230l11549,1230e" filled="f" stroked="t" strokeweight="3.1pt" strokecolor="#000000">
              <v:path arrowok="t"/>
            </v:shape>
            <w10:wrap type="none"/>
          </v:group>
        </w:pict>
      </w:r>
      <w:r>
        <w:pict>
          <v:group style="position:absolute;margin-left:34.5pt;margin-top:0.897522pt;width:255pt;height:67.32pt;mso-position-horizontal-relative:page;mso-position-vertical-relative:paragraph;z-index:-135" coordorigin="690,18" coordsize="5100,1346">
            <v:shape style="position:absolute;left:691;top:19;width:5098;height:269" coordorigin="691,19" coordsize="5098,269" path="m691,288l5789,288,5789,19,691,19,691,288xe" filled="t" fillcolor="#F2F2F2" stroked="f">
              <v:path arrowok="t"/>
              <v:fill/>
            </v:shape>
            <v:shape style="position:absolute;left:691;top:288;width:5098;height:269" coordorigin="691,288" coordsize="5098,269" path="m691,557l5789,557,5789,288,691,288,691,557xe" filled="t" fillcolor="#F2F2F2" stroked="f">
              <v:path arrowok="t"/>
              <v:fill/>
            </v:shape>
            <v:shape style="position:absolute;left:691;top:557;width:5098;height:269" coordorigin="691,557" coordsize="5098,269" path="m691,826l5789,826,5789,557,691,557,691,826xe" filled="t" fillcolor="#F2F2F2" stroked="f">
              <v:path arrowok="t"/>
              <v:fill/>
            </v:shape>
            <v:shape style="position:absolute;left:691;top:826;width:5098;height:269" coordorigin="691,826" coordsize="5098,269" path="m691,1094l5789,1094,5789,826,691,826,691,1094xe" filled="t" fillcolor="#F2F2F2" stroked="f">
              <v:path arrowok="t"/>
              <v:fill/>
            </v:shape>
            <v:shape style="position:absolute;left:691;top:1094;width:5098;height:269" coordorigin="691,1094" coordsize="5098,269" path="m691,1363l5789,1363,5789,1094,691,1094,691,1363xe" filled="t" fillcolor="#F2F2F2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-53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19"/>
          <w:szCs w:val="19"/>
        </w:rPr>
        <w:jc w:val="left"/>
        <w:spacing w:before="34" w:lineRule="exact" w:line="700"/>
        <w:ind w:left="199"/>
      </w:pPr>
      <w:r>
        <w:pict>
          <v:group style="position:absolute;margin-left:34.56pt;margin-top:11.8051pt;width:542.88pt;height:0pt;mso-position-horizontal-relative:page;mso-position-vertical-relative:paragraph;z-index:-133" coordorigin="691,236" coordsize="10858,0">
            <v:shape style="position:absolute;left:691;top:236;width:10858;height:0" coordorigin="691,236" coordsize="10858,0" path="m691,236l11549,236e" filled="f" stroked="t" strokeweight="3.1pt" strokecolor="#000000">
              <v:path arrowok="t"/>
            </v:shape>
            <w10:wrap type="none"/>
          </v:group>
        </w:pict>
      </w:r>
      <w:r>
        <w:pict>
          <v:group style="position:absolute;margin-left:60.6pt;margin-top:24.4651pt;width:516.36pt;height:1.68pt;mso-position-horizontal-relative:page;mso-position-vertical-relative:paragraph;z-index:-132" coordorigin="1212,489" coordsize="10327,34">
            <v:shape style="position:absolute;left:1212;top:489;width:10327;height:34" coordorigin="1212,489" coordsize="10327,34" path="m1212,523l11539,489e" filled="f" stroked="t" strokeweight="0.7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28"/>
          <w:w w:val="100"/>
          <w:position w:val="-13"/>
          <w:sz w:val="72"/>
          <w:szCs w:val="72"/>
        </w:rPr>
        <w:t>P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R</w:t>
      </w:r>
      <w:r>
        <w:rPr>
          <w:rFonts w:cs="Calibri" w:hAnsi="Calibri" w:eastAsia="Calibri" w:ascii="Calibri"/>
          <w:b/>
          <w:spacing w:val="-6"/>
          <w:w w:val="100"/>
          <w:position w:val="1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2"/>
          <w:w w:val="100"/>
          <w:position w:val="1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F</w:t>
      </w:r>
      <w:r>
        <w:rPr>
          <w:rFonts w:cs="Calibri" w:hAnsi="Calibri" w:eastAsia="Calibri" w:ascii="Calibri"/>
          <w:b/>
          <w:spacing w:val="-1"/>
          <w:w w:val="100"/>
          <w:position w:val="1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E</w:t>
      </w:r>
      <w:r>
        <w:rPr>
          <w:rFonts w:cs="Calibri" w:hAnsi="Calibri" w:eastAsia="Calibri" w:ascii="Calibri"/>
          <w:b/>
          <w:spacing w:val="1"/>
          <w:w w:val="100"/>
          <w:position w:val="1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S</w:t>
      </w:r>
      <w:r>
        <w:rPr>
          <w:rFonts w:cs="Calibri" w:hAnsi="Calibri" w:eastAsia="Calibri" w:ascii="Calibri"/>
          <w:b/>
          <w:spacing w:val="-1"/>
          <w:w w:val="100"/>
          <w:position w:val="1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S</w:t>
      </w:r>
      <w:r>
        <w:rPr>
          <w:rFonts w:cs="Calibri" w:hAnsi="Calibri" w:eastAsia="Calibri" w:ascii="Calibri"/>
          <w:b/>
          <w:spacing w:val="-1"/>
          <w:w w:val="100"/>
          <w:position w:val="1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2"/>
          <w:w w:val="100"/>
          <w:position w:val="1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N</w:t>
      </w:r>
      <w:r>
        <w:rPr>
          <w:rFonts w:cs="Calibri" w:hAnsi="Calibri" w:eastAsia="Calibri" w:ascii="Calibri"/>
          <w:b/>
          <w:spacing w:val="-1"/>
          <w:w w:val="100"/>
          <w:position w:val="1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A</w:t>
      </w:r>
      <w:r>
        <w:rPr>
          <w:rFonts w:cs="Calibri" w:hAnsi="Calibri" w:eastAsia="Calibri" w:ascii="Calibri"/>
          <w:b/>
          <w:spacing w:val="2"/>
          <w:w w:val="100"/>
          <w:position w:val="1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L</w:t>
      </w:r>
      <w:r>
        <w:rPr>
          <w:rFonts w:cs="Calibri" w:hAnsi="Calibri" w:eastAsia="Calibri" w:ascii="Calibri"/>
          <w:b/>
          <w:spacing w:val="42"/>
          <w:w w:val="100"/>
          <w:position w:val="1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3"/>
          <w:w w:val="100"/>
          <w:position w:val="14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S</w:t>
      </w:r>
      <w:r>
        <w:rPr>
          <w:rFonts w:cs="Calibri" w:hAnsi="Calibri" w:eastAsia="Calibri" w:ascii="Calibri"/>
          <w:b/>
          <w:spacing w:val="-1"/>
          <w:w w:val="100"/>
          <w:position w:val="1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T</w:t>
      </w:r>
      <w:r>
        <w:rPr>
          <w:rFonts w:cs="Calibri" w:hAnsi="Calibri" w:eastAsia="Calibri" w:ascii="Calibri"/>
          <w:b/>
          <w:spacing w:val="-1"/>
          <w:w w:val="100"/>
          <w:position w:val="1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2"/>
          <w:w w:val="100"/>
          <w:position w:val="1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R</w:t>
      </w:r>
      <w:r>
        <w:rPr>
          <w:rFonts w:cs="Calibri" w:hAnsi="Calibri" w:eastAsia="Calibri" w:ascii="Calibri"/>
          <w:b/>
          <w:spacing w:val="-2"/>
          <w:w w:val="100"/>
          <w:position w:val="1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4"/>
          <w:sz w:val="19"/>
          <w:szCs w:val="19"/>
        </w:rPr>
        <w:t>Y</w:t>
      </w:r>
      <w:r>
        <w:rPr>
          <w:rFonts w:cs="Calibri" w:hAnsi="Calibri" w:eastAsia="Calibri" w:ascii="Calibri"/>
          <w:spacing w:val="0"/>
          <w:w w:val="100"/>
          <w:position w:val="0"/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</w:pPr>
      <w:r>
        <w:br w:type="column"/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llig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pict>
          <v:group style="position:absolute;margin-left:322.5pt;margin-top:-26.5825pt;width:255pt;height:67.32pt;mso-position-horizontal-relative:page;mso-position-vertical-relative:paragraph;z-index:-134" coordorigin="6450,-532" coordsize="5100,1346">
            <v:shape style="position:absolute;left:6451;top:-530;width:5098;height:269" coordorigin="6451,-530" coordsize="5098,269" path="m6451,-262l11549,-262,11549,-530,6451,-530,6451,-262xe" filled="t" fillcolor="#F2F2F2" stroked="f">
              <v:path arrowok="t"/>
              <v:fill/>
            </v:shape>
            <v:shape style="position:absolute;left:6451;top:-262;width:5098;height:269" coordorigin="6451,-262" coordsize="5098,269" path="m6451,7l11549,7,11549,-262,6451,-262,6451,7xe" filled="t" fillcolor="#F2F2F2" stroked="f">
              <v:path arrowok="t"/>
              <v:fill/>
            </v:shape>
            <v:shape style="position:absolute;left:6451;top:7;width:5098;height:269" coordorigin="6451,7" coordsize="5098,269" path="m6451,276l11549,276,11549,7,6451,7,6451,276xe" filled="t" fillcolor="#F2F2F2" stroked="f">
              <v:path arrowok="t"/>
              <v:fill/>
            </v:shape>
            <v:shape style="position:absolute;left:6451;top:276;width:5098;height:269" coordorigin="6451,276" coordsize="5098,269" path="m6451,545l11549,545,11549,276,6451,276,6451,545xe" filled="t" fillcolor="#F2F2F2" stroked="f">
              <v:path arrowok="t"/>
              <v:fill/>
            </v:shape>
            <v:shape style="position:absolute;left:6451;top:545;width:5098;height:269" coordorigin="6451,545" coordsize="5098,269" path="m6451,814l11549,814,11549,545,6451,545,6451,814xe" filled="t" fillcolor="#F2F2F2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ectPr>
          <w:type w:val="continuous"/>
          <w:pgSz w:w="12240" w:h="15840"/>
          <w:pgMar w:top="760" w:bottom="280" w:left="600" w:right="560"/>
          <w:cols w:num="2" w:equalWidth="off">
            <w:col w:w="4454" w:space="1426"/>
            <w:col w:w="5200"/>
          </w:cols>
        </w:sectPr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32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20"/>
        <w:ind w:left="587" w:right="208"/>
      </w:pP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k,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14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24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11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#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'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ll-s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$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11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$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ss.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556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rican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14"/>
          <w:szCs w:val="14"/>
        </w:rPr>
        <w:jc w:val="left"/>
        <w:ind w:left="48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>    </w:t>
      </w:r>
      <w:r>
        <w:rPr>
          <w:rFonts w:cs="Microsoft Sans Serif" w:hAnsi="Microsoft Sans Serif" w:eastAsia="Microsoft Sans Serif" w:ascii="Microsoft Sans Serif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$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10"/>
          <w:sz w:val="14"/>
          <w:szCs w:val="14"/>
        </w:rPr>
        <w:t>+</w:t>
      </w:r>
      <w:r>
        <w:rPr>
          <w:rFonts w:cs="Calibri" w:hAnsi="Calibri" w:eastAsia="Calibri" w:ascii="Calibri"/>
          <w:spacing w:val="0"/>
          <w:w w:val="100"/>
          <w:position w:val="0"/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4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ind w:left="840" w:right="151" w:hanging="36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ab/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~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Circ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3" w:right="66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>    </w:t>
      </w:r>
      <w:r>
        <w:rPr>
          <w:rFonts w:cs="Microsoft Sans Serif" w:hAnsi="Microsoft Sans Serif" w:eastAsia="Microsoft Sans Serif" w:ascii="Microsoft Sans Serif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$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803" w:right="545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ind w:left="840" w:right="489" w:hanging="36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ab/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464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8138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11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ll-s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~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~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ind w:left="840" w:right="712" w:hanging="36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ab/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ragi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llig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®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aggr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443" w:right="147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6"/>
          <w:szCs w:val="16"/>
        </w:rPr>
        <w:t>    </w:t>
      </w:r>
      <w:r>
        <w:rPr>
          <w:rFonts w:cs="Microsoft Sans Serif" w:hAnsi="Microsoft Sans Serif" w:eastAsia="Microsoft Sans Serif" w:ascii="Microsoft Sans Serif"/>
          <w:spacing w:val="5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840"/>
        <w:sectPr>
          <w:type w:val="continuous"/>
          <w:pgSz w:w="12240" w:h="15840"/>
          <w:pgMar w:top="760" w:bottom="280" w:left="600" w:right="560"/>
        </w:sectPr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position w:val="10"/>
          <w:sz w:val="14"/>
          <w:szCs w:val="14"/>
        </w:rPr>
        <w:t>s</w:t>
      </w:r>
      <w:r>
        <w:rPr>
          <w:rFonts w:cs="Calibri" w:hAnsi="Calibri" w:eastAsia="Calibri" w:ascii="Calibri"/>
          <w:spacing w:val="0"/>
          <w:w w:val="100"/>
          <w:position w:val="10"/>
          <w:sz w:val="14"/>
          <w:szCs w:val="14"/>
        </w:rPr>
        <w:t>t</w:t>
      </w:r>
      <w:r>
        <w:rPr>
          <w:rFonts w:cs="Calibri" w:hAnsi="Calibri" w:eastAsia="Calibri" w:ascii="Calibri"/>
          <w:spacing w:val="17"/>
          <w:w w:val="100"/>
          <w:position w:val="10"/>
          <w:sz w:val="14"/>
          <w:szCs w:val="14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rs.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Off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gic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rici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gain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57"/>
        <w:ind w:left="120" w:right="424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9551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7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—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g—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424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8098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7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ain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lio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42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8099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84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ll-s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l-s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569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ss.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424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9056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49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ffici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ffice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424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8041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18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ll-s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19"/>
          <w:szCs w:val="19"/>
        </w:rPr>
        <w:jc w:val="both"/>
        <w:spacing w:lineRule="exact" w:line="820"/>
        <w:ind w:left="199" w:right="9164"/>
      </w:pPr>
      <w:r>
        <w:pict>
          <v:group style="position:absolute;margin-left:34.56pt;margin-top:10.1052pt;width:542.88pt;height:0pt;mso-position-horizontal-relative:page;mso-position-vertical-relative:paragraph;z-index:-131" coordorigin="691,202" coordsize="10858,0">
            <v:shape style="position:absolute;left:691;top:202;width:10858;height:0" coordorigin="691,202" coordsize="10858,0" path="m691,202l11549,202e" filled="f" stroked="t" strokeweight="3.1pt" strokecolor="#000000">
              <v:path arrowok="t"/>
            </v:shape>
            <w10:wrap type="none"/>
          </v:group>
        </w:pict>
      </w:r>
      <w:r>
        <w:pict>
          <v:group style="position:absolute;margin-left:60.6pt;margin-top:22.8852pt;width:516.36pt;height:1.56pt;mso-position-horizontal-relative:page;mso-position-vertical-relative:paragraph;z-index:-127" coordorigin="1212,458" coordsize="10327,31">
            <v:shape style="position:absolute;left:1212;top:458;width:10327;height:31" coordorigin="1212,458" coordsize="10327,31" path="m1212,489l11539,458e" filled="f" stroked="t" strokeweight="0.7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60"/>
          <w:w w:val="100"/>
          <w:position w:val="-3"/>
          <w:sz w:val="72"/>
          <w:szCs w:val="72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D</w:t>
      </w:r>
      <w:r>
        <w:rPr>
          <w:rFonts w:cs="Calibri" w:hAnsi="Calibri" w:eastAsia="Calibri" w:ascii="Calibri"/>
          <w:b/>
          <w:spacing w:val="-4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U</w:t>
      </w:r>
      <w:r>
        <w:rPr>
          <w:rFonts w:cs="Calibri" w:hAnsi="Calibri" w:eastAsia="Calibri" w:ascii="Calibri"/>
          <w:b/>
          <w:spacing w:val="1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C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A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T</w:t>
      </w:r>
      <w:r>
        <w:rPr>
          <w:rFonts w:cs="Calibri" w:hAnsi="Calibri" w:eastAsia="Calibri" w:ascii="Calibri"/>
          <w:b/>
          <w:spacing w:val="-1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2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160"/>
        <w:ind w:left="587" w:right="929"/>
      </w:pP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position w:val="2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ty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rsi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position w:val="2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587" w:right="1076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&amp;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12"/>
      </w:pP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eer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ion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912"/>
      </w:pP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ellow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ey,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ior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cie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y,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ior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ocie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19"/>
          <w:szCs w:val="19"/>
        </w:rPr>
        <w:jc w:val="both"/>
        <w:spacing w:lineRule="exact" w:line="820"/>
        <w:ind w:left="199" w:right="9371"/>
      </w:pPr>
      <w:r>
        <w:pict>
          <v:group style="position:absolute;margin-left:34.56pt;margin-top:10.1052pt;width:542.88pt;height:0pt;mso-position-horizontal-relative:page;mso-position-vertical-relative:paragraph;z-index:-130" coordorigin="691,202" coordsize="10858,0">
            <v:shape style="position:absolute;left:691;top:202;width:10858;height:0" coordorigin="691,202" coordsize="10858,0" path="m691,202l11549,202e" filled="f" stroked="t" strokeweight="3.1pt" strokecolor="#000000">
              <v:path arrowok="t"/>
            </v:shape>
            <w10:wrap type="none"/>
          </v:group>
        </w:pict>
      </w:r>
      <w:r>
        <w:pict>
          <v:group style="position:absolute;margin-left:60.6pt;margin-top:22.7652pt;width:516.36pt;height:1.56pt;mso-position-horizontal-relative:page;mso-position-vertical-relative:paragraph;z-index:-125" coordorigin="1212,455" coordsize="10327,31">
            <v:shape style="position:absolute;left:1212;top:455;width:10327;height:31" coordorigin="1212,455" coordsize="10327,31" path="m1212,487l11539,455e" filled="f" stroked="t" strokeweight="0.7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55"/>
          <w:w w:val="100"/>
          <w:position w:val="-3"/>
          <w:sz w:val="72"/>
          <w:szCs w:val="72"/>
        </w:rPr>
        <w:t>T</w:t>
      </w:r>
      <w:r>
        <w:rPr>
          <w:rFonts w:cs="Calibri" w:hAnsi="Calibri" w:eastAsia="Calibri" w:ascii="Calibri"/>
          <w:b/>
          <w:spacing w:val="0"/>
          <w:w w:val="100"/>
          <w:position w:val="23"/>
          <w:sz w:val="19"/>
          <w:szCs w:val="19"/>
        </w:rPr>
        <w:t>R</w:t>
      </w:r>
      <w:r>
        <w:rPr>
          <w:rFonts w:cs="Calibri" w:hAnsi="Calibri" w:eastAsia="Calibri" w:ascii="Calibri"/>
          <w:b/>
          <w:spacing w:val="-6"/>
          <w:w w:val="100"/>
          <w:position w:val="23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3"/>
          <w:sz w:val="19"/>
          <w:szCs w:val="19"/>
        </w:rPr>
        <w:t>A</w:t>
      </w:r>
      <w:r>
        <w:rPr>
          <w:rFonts w:cs="Calibri" w:hAnsi="Calibri" w:eastAsia="Calibri" w:ascii="Calibri"/>
          <w:b/>
          <w:spacing w:val="0"/>
          <w:w w:val="100"/>
          <w:position w:val="23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3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23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3"/>
          <w:sz w:val="19"/>
          <w:szCs w:val="19"/>
        </w:rPr>
        <w:t>N</w:t>
      </w:r>
      <w:r>
        <w:rPr>
          <w:rFonts w:cs="Calibri" w:hAnsi="Calibri" w:eastAsia="Calibri" w:ascii="Calibri"/>
          <w:b/>
          <w:spacing w:val="-1"/>
          <w:w w:val="100"/>
          <w:position w:val="23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3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23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3"/>
          <w:sz w:val="19"/>
          <w:szCs w:val="19"/>
        </w:rPr>
        <w:t>N</w:t>
      </w:r>
      <w:r>
        <w:rPr>
          <w:rFonts w:cs="Calibri" w:hAnsi="Calibri" w:eastAsia="Calibri" w:ascii="Calibri"/>
          <w:b/>
          <w:spacing w:val="-1"/>
          <w:w w:val="100"/>
          <w:position w:val="23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3"/>
          <w:sz w:val="19"/>
          <w:szCs w:val="19"/>
        </w:rPr>
        <w:t>G</w:t>
      </w:r>
      <w:r>
        <w:rPr>
          <w:rFonts w:cs="Calibri" w:hAnsi="Calibri" w:eastAsia="Calibri" w:ascii="Calibri"/>
          <w:spacing w:val="0"/>
          <w:w w:val="100"/>
          <w:position w:val="0"/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160"/>
        <w:ind w:left="624"/>
      </w:pP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Gl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rt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(C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E)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ific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624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ll)</w:t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19"/>
          <w:szCs w:val="19"/>
        </w:rPr>
        <w:jc w:val="both"/>
        <w:spacing w:lineRule="exact" w:line="820"/>
        <w:ind w:left="199" w:right="8986"/>
      </w:pPr>
      <w:r>
        <w:pict>
          <v:group style="position:absolute;margin-left:34.56pt;margin-top:10.1053pt;width:542.88pt;height:0pt;mso-position-horizontal-relative:page;mso-position-vertical-relative:paragraph;z-index:-129" coordorigin="691,202" coordsize="10858,0">
            <v:shape style="position:absolute;left:691;top:202;width:10858;height:0" coordorigin="691,202" coordsize="10858,0" path="m691,202l11549,202e" filled="f" stroked="t" strokeweight="3.1pt" strokecolor="#000000">
              <v:path arrowok="t"/>
            </v:shape>
            <w10:wrap type="none"/>
          </v:group>
        </w:pict>
      </w:r>
      <w:r>
        <w:pict>
          <v:group style="position:absolute;margin-left:60.6pt;margin-top:22.7653pt;width:516.36pt;height:1.68pt;mso-position-horizontal-relative:page;mso-position-vertical-relative:paragraph;z-index:-126" coordorigin="1212,455" coordsize="10327,34">
            <v:shape style="position:absolute;left:1212;top:455;width:10327;height:34" coordorigin="1212,455" coordsize="10327,34" path="m1212,489l11539,455e" filled="f" stroked="t" strokeweight="0.7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55"/>
          <w:w w:val="100"/>
          <w:position w:val="-4"/>
          <w:sz w:val="72"/>
          <w:szCs w:val="72"/>
        </w:rPr>
        <w:t>T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E</w:t>
      </w:r>
      <w:r>
        <w:rPr>
          <w:rFonts w:cs="Calibri" w:hAnsi="Calibri" w:eastAsia="Calibri" w:ascii="Calibri"/>
          <w:b/>
          <w:spacing w:val="-2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C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H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N</w:t>
      </w:r>
      <w:r>
        <w:rPr>
          <w:rFonts w:cs="Calibri" w:hAnsi="Calibri" w:eastAsia="Calibri" w:ascii="Calibri"/>
          <w:b/>
          <w:spacing w:val="-1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2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L</w:t>
      </w:r>
      <w:r>
        <w:rPr>
          <w:rFonts w:cs="Calibri" w:hAnsi="Calibri" w:eastAsia="Calibri" w:ascii="Calibri"/>
          <w:b/>
          <w:spacing w:val="-2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2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G</w:t>
      </w:r>
      <w:r>
        <w:rPr>
          <w:rFonts w:cs="Calibri" w:hAnsi="Calibri" w:eastAsia="Calibri" w:ascii="Calibri"/>
          <w:b/>
          <w:spacing w:val="-1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Y</w:t>
      </w:r>
      <w:r>
        <w:rPr>
          <w:rFonts w:cs="Calibri" w:hAnsi="Calibri" w:eastAsia="Calibri" w:ascii="Calibri"/>
          <w:spacing w:val="0"/>
          <w:w w:val="100"/>
          <w:position w:val="0"/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160"/>
        <w:ind w:left="624"/>
      </w:pP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ic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Offi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position w:val="2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&amp;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g,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arr</w:t>
      </w:r>
      <w:r>
        <w:rPr>
          <w:rFonts w:cs="Calibri" w:hAnsi="Calibri" w:eastAsia="Calibri" w:ascii="Calibri"/>
          <w:spacing w:val="-3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’s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19"/>
          <w:szCs w:val="19"/>
        </w:rPr>
        <w:jc w:val="both"/>
        <w:spacing w:lineRule="exact" w:line="820"/>
        <w:ind w:left="199" w:right="8937"/>
      </w:pPr>
      <w:r>
        <w:pict>
          <v:group style="position:absolute;margin-left:34.56pt;margin-top:10.1053pt;width:542.88pt;height:0pt;mso-position-horizontal-relative:page;mso-position-vertical-relative:paragraph;z-index:-128" coordorigin="691,202" coordsize="10858,0">
            <v:shape style="position:absolute;left:691;top:202;width:10858;height:0" coordorigin="691,202" coordsize="10858,0" path="m691,202l11549,202e" filled="f" stroked="t" strokeweight="3.1pt" strokecolor="#000000">
              <v:path arrowok="t"/>
            </v:shape>
            <w10:wrap type="none"/>
          </v:group>
        </w:pict>
      </w:r>
      <w:r>
        <w:pict>
          <v:group style="position:absolute;margin-left:60.6pt;margin-top:22.7653pt;width:516.36pt;height:1.56pt;mso-position-horizontal-relative:page;mso-position-vertical-relative:paragraph;z-index:-124" coordorigin="1212,455" coordsize="10327,31">
            <v:shape style="position:absolute;left:1212;top:455;width:10327;height:31" coordorigin="1212,455" coordsize="10327,31" path="m1212,487l11539,455e" filled="f" stroked="t" strokeweight="0.7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-25"/>
          <w:w w:val="100"/>
          <w:position w:val="-3"/>
          <w:sz w:val="72"/>
          <w:szCs w:val="72"/>
        </w:rPr>
        <w:t>A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F</w:t>
      </w:r>
      <w:r>
        <w:rPr>
          <w:rFonts w:cs="Calibri" w:hAnsi="Calibri" w:eastAsia="Calibri" w:ascii="Calibri"/>
          <w:b/>
          <w:spacing w:val="-5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F</w:t>
      </w:r>
      <w:r>
        <w:rPr>
          <w:rFonts w:cs="Calibri" w:hAnsi="Calibri" w:eastAsia="Calibri" w:ascii="Calibri"/>
          <w:b/>
          <w:spacing w:val="-1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L</w:t>
      </w:r>
      <w:r>
        <w:rPr>
          <w:rFonts w:cs="Calibri" w:hAnsi="Calibri" w:eastAsia="Calibri" w:ascii="Calibri"/>
          <w:b/>
          <w:spacing w:val="-2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A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T</w:t>
      </w:r>
      <w:r>
        <w:rPr>
          <w:rFonts w:cs="Calibri" w:hAnsi="Calibri" w:eastAsia="Calibri" w:ascii="Calibri"/>
          <w:b/>
          <w:spacing w:val="-1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I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O</w:t>
      </w:r>
      <w:r>
        <w:rPr>
          <w:rFonts w:cs="Calibri" w:hAnsi="Calibri" w:eastAsia="Calibri" w:ascii="Calibri"/>
          <w:b/>
          <w:spacing w:val="-2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N</w:t>
      </w:r>
      <w:r>
        <w:rPr>
          <w:rFonts w:cs="Calibri" w:hAnsi="Calibri" w:eastAsia="Calibri" w:ascii="Calibri"/>
          <w:b/>
          <w:spacing w:val="-1"/>
          <w:w w:val="100"/>
          <w:position w:val="24"/>
          <w:sz w:val="19"/>
          <w:szCs w:val="19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4"/>
          <w:sz w:val="19"/>
          <w:szCs w:val="19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160"/>
        <w:ind w:left="587" w:right="1076"/>
        <w:sectPr>
          <w:pgSz w:w="12240" w:h="15840"/>
          <w:pgMar w:top="1260" w:bottom="280" w:left="600" w:right="600"/>
        </w:sectPr>
      </w:pP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position w:val="2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air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34"/>
          <w:w w:val="100"/>
          <w:position w:val="2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position w:val="2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position w:val="2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position w:val="2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2"/>
        <w:ind w:left="104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ard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4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Affairs,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sectPr>
      <w:pgSz w:w="12240" w:h="15840"/>
      <w:pgMar w:top="740" w:bottom="280" w:left="1120" w:right="10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greatresumesfast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